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67" w:rsidRDefault="00566367">
      <w:pPr>
        <w:autoSpaceDE w:val="0"/>
        <w:rPr>
          <w:rFonts w:ascii="Arial" w:hAnsi="Arial" w:cs="Arial"/>
          <w:sz w:val="24"/>
          <w:szCs w:val="24"/>
        </w:rPr>
      </w:pPr>
    </w:p>
    <w:p w:rsidR="00566367" w:rsidRPr="00BB310D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  <w:t>Al Dipartimento di Prevenzione</w:t>
      </w:r>
    </w:p>
    <w:p w:rsidR="00566367" w:rsidRPr="00BB310D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  <w:t>USL UMBRIA 2</w:t>
      </w:r>
    </w:p>
    <w:p w:rsidR="00566367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  <w:t>U.O.C. Igiene e Sanità Pubblica</w:t>
      </w:r>
    </w:p>
    <w:p w:rsidR="00566367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Via Bramante n. 37</w:t>
      </w:r>
    </w:p>
    <w:p w:rsidR="00566367" w:rsidRPr="00BB310D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05100 TERNI</w:t>
      </w:r>
    </w:p>
    <w:p w:rsidR="00566367" w:rsidRDefault="00566367" w:rsidP="00160E16">
      <w:pPr>
        <w:autoSpaceDE w:val="0"/>
        <w:rPr>
          <w:rFonts w:ascii="Arial" w:hAnsi="Arial" w:cs="Arial"/>
          <w:sz w:val="24"/>
          <w:szCs w:val="24"/>
        </w:rPr>
      </w:pP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</w:p>
    <w:p w:rsidR="00566367" w:rsidRPr="00BB310D" w:rsidRDefault="00566367" w:rsidP="00160E16">
      <w:pPr>
        <w:autoSpaceDE w:val="0"/>
        <w:rPr>
          <w:rFonts w:ascii="Arial" w:hAnsi="Arial" w:cs="Arial"/>
          <w:sz w:val="24"/>
          <w:szCs w:val="24"/>
        </w:rPr>
      </w:pPr>
    </w:p>
    <w:p w:rsidR="00566367" w:rsidRPr="00BB310D" w:rsidRDefault="00566367">
      <w:pPr>
        <w:autoSpaceDE w:val="0"/>
        <w:ind w:left="3540" w:firstLine="708"/>
        <w:rPr>
          <w:rFonts w:ascii="Arial" w:hAnsi="Arial" w:cs="Arial"/>
          <w:sz w:val="24"/>
          <w:szCs w:val="24"/>
        </w:rPr>
      </w:pPr>
    </w:p>
    <w:p w:rsidR="00566367" w:rsidRDefault="00566367">
      <w:pPr>
        <w:jc w:val="center"/>
        <w:rPr>
          <w:sz w:val="24"/>
          <w:szCs w:val="24"/>
        </w:rPr>
      </w:pPr>
    </w:p>
    <w:p w:rsidR="00566367" w:rsidRDefault="0056636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OGGETTO:      </w:t>
      </w:r>
      <w:r>
        <w:rPr>
          <w:b/>
          <w:bCs/>
          <w:sz w:val="24"/>
          <w:szCs w:val="24"/>
        </w:rPr>
        <w:t>RICHIESTA IDONEITA' IGIENICO SANITARIA LOCALI ARTIGIANALI</w:t>
      </w:r>
    </w:p>
    <w:p w:rsidR="00566367" w:rsidRDefault="00566367">
      <w:pPr>
        <w:jc w:val="center"/>
        <w:rPr>
          <w:sz w:val="24"/>
          <w:szCs w:val="24"/>
        </w:rPr>
      </w:pPr>
    </w:p>
    <w:p w:rsidR="00566367" w:rsidRDefault="00566367">
      <w:pPr>
        <w:jc w:val="center"/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Il sottoscritto firmatario della presente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Cognome…………………………………………………Nome …………………………………………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Codice fiscale I_ I_ I_ I_ I_ I_ I_ I _I_ I_ I_ I_ I_ I_ I_ I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Data di nascita………………………………………………Cittadinanza…………………………………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Luogo di nascita: </w:t>
      </w:r>
    </w:p>
    <w:p w:rsidR="00566367" w:rsidRDefault="00566367">
      <w:pPr>
        <w:rPr>
          <w:sz w:val="14"/>
          <w:szCs w:val="1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Comune…………………….................…................................................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Provincia................……….................  Stato ….................………………………..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Residenza: Comune………………………………..................…... Provincia …...........................................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Via/Piazza…………………………………………………...........………n………..CAP………………….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Telefono………………………….........             Cellulare…………………………. 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Fax………………………………….               e-mail………………………………@..............................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In qualità di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  Titolare dell’omonima impresa individuale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  Legale rappresentante di (denominazione o ragione sociale) </w:t>
      </w:r>
    </w:p>
    <w:p w:rsidR="00566367" w:rsidRDefault="00566367">
      <w:pPr>
        <w:rPr>
          <w:sz w:val="16"/>
          <w:szCs w:val="16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566367" w:rsidRDefault="00566367">
      <w:pPr>
        <w:rPr>
          <w:sz w:val="16"/>
          <w:szCs w:val="16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CHIEDE IL RILASCIO DEL CERTIFICATO DI IDONEITA’  DEI LOCALI</w:t>
      </w:r>
    </w:p>
    <w:p w:rsidR="00566367" w:rsidRDefault="00566367">
      <w:pPr>
        <w:rPr>
          <w:sz w:val="14"/>
          <w:szCs w:val="1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Siti in : Comune...........................…………………………..</w:t>
      </w:r>
    </w:p>
    <w:p w:rsidR="00566367" w:rsidRDefault="00566367">
      <w:pPr>
        <w:rPr>
          <w:sz w:val="18"/>
          <w:szCs w:val="18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Via/Piazza...................................................................................................................................... n...........</w:t>
      </w:r>
    </w:p>
    <w:p w:rsidR="00566367" w:rsidRDefault="00566367"/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Dove intende esercitare l’attività di ……………………………………………………………………....</w:t>
      </w:r>
    </w:p>
    <w:p w:rsidR="00566367" w:rsidRDefault="00566367">
      <w:pPr>
        <w:rPr>
          <w:sz w:val="16"/>
          <w:szCs w:val="16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…..................................................................................................................................................................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Che i locali ove si intende svolgere l’attività oggetto della presente istanza sono in possesso di agibilità, con idonea destinazione d’uso;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Che per i locali predetti è stata rilasciata certificazione di conformità o dichiarazione di rispondenza per tutti gli impianti installati, ai sensi della normativa vigente;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DICHIARA INOLTRE</w:t>
      </w:r>
      <w:r>
        <w:rPr>
          <w:sz w:val="24"/>
          <w:szCs w:val="24"/>
        </w:rPr>
        <w:t xml:space="preserve"> (1)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   di essere abilitato all’esercizio dell’attività</w:t>
      </w:r>
    </w:p>
    <w:p w:rsidR="00566367" w:rsidRDefault="00566367"/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   che il proprio collaboratore Sig./Sig.ra …………………………………..........……. è abilitato/ha        titolo all’esercizio dell’attività.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ALLEGA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Planimetria dei locali, in scala 1:100, firmata da un tecnico abilitato e controfirmata dal proprietario o dal legale rappresentante(indicando per ogni locale la destinazione d’uso, la superficie, le superfici fenestrate, l’altezza, la collocazione delle principali attrezzatureo layout);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Elenco dei macchinari  e relativi certificati di conformità;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Relazione tecnico sanitaria (1) contenente le informazioni elencate nell’allegato</w:t>
      </w:r>
    </w:p>
    <w:p w:rsidR="00566367" w:rsidRDefault="00566367">
      <w:pPr>
        <w:rPr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</w:t>
      </w:r>
      <w:r>
        <w:rPr>
          <w:sz w:val="24"/>
          <w:szCs w:val="24"/>
          <w:u w:val="single"/>
        </w:rPr>
        <w:t xml:space="preserve">  (Acconciatore/Estetista)</w:t>
      </w:r>
      <w:r>
        <w:rPr>
          <w:sz w:val="24"/>
          <w:szCs w:val="24"/>
        </w:rPr>
        <w:t xml:space="preserve">  o  </w:t>
      </w:r>
      <w:r>
        <w:rPr>
          <w:b/>
          <w:bCs/>
          <w:sz w:val="24"/>
          <w:szCs w:val="24"/>
          <w:u w:val="single"/>
        </w:rPr>
        <w:t>B</w:t>
      </w:r>
      <w:r>
        <w:rPr>
          <w:sz w:val="24"/>
          <w:szCs w:val="24"/>
          <w:u w:val="single"/>
        </w:rPr>
        <w:t xml:space="preserve"> ;  ( Tatuaggio  e  Piercing)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Fotocopia di un documento d’identità in corso di validità;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Fotocopia della ricevuta del versamento effettuato presso le </w:t>
      </w:r>
      <w:hyperlink r:id="rId7" w:history="1">
        <w:r>
          <w:rPr>
            <w:rStyle w:val="Hyperlink"/>
          </w:rPr>
          <w:t>casse ASL</w:t>
        </w:r>
      </w:hyperlink>
      <w:r>
        <w:rPr>
          <w:sz w:val="24"/>
          <w:szCs w:val="24"/>
        </w:rPr>
        <w:t>, codice SSR014+SSR021 o tramite bollettino regionale premarcato (2).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 INFINE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Di essere consapevole delle sanzioni penali, in caso di dichiarazioni non veritiere, di informazioni o uso di atti falsi, richiamate dall’art. 76 del DPR 28/12/2000, n. 445;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Di essere informato, ai sensi e per gli effetti di cui all’art.13 del D.Lgs. 196/2003, che i dati personali raccolti saranno trattati, anche con strumenti informatici, esclusivamente nell’ambito del procedimento per il quale viene presentata la presente istanza e per tale motivo rilascia il consenso al loro utilizzo nei limiti sopra riportati..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……………………............................... li…………………</w:t>
      </w:r>
    </w:p>
    <w:p w:rsidR="00566367" w:rsidRDefault="00566367"/>
    <w:p w:rsidR="00566367" w:rsidRDefault="00566367"/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 fede...............................................</w:t>
      </w:r>
    </w:p>
    <w:p w:rsidR="00566367" w:rsidRDefault="00566367">
      <w:pPr>
        <w:rPr>
          <w:sz w:val="18"/>
          <w:szCs w:val="18"/>
        </w:rPr>
      </w:pP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</w:p>
    <w:p w:rsidR="00566367" w:rsidRDefault="00566367">
      <w:r>
        <w:tab/>
      </w:r>
      <w:r>
        <w:tab/>
      </w:r>
      <w:r>
        <w:tab/>
      </w:r>
      <w:r>
        <w:tab/>
      </w:r>
      <w:r>
        <w:tab/>
      </w:r>
    </w:p>
    <w:p w:rsidR="00566367" w:rsidRDefault="00566367">
      <w:pPr>
        <w:rPr>
          <w:sz w:val="24"/>
          <w:szCs w:val="24"/>
        </w:rPr>
      </w:pPr>
      <w:r>
        <w:t>(2) Contattare U.O.Igiene e Sanità Pubblica  al n. 0744204340/923</w:t>
      </w:r>
      <w: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66367" w:rsidRDefault="00566367">
      <w:pPr>
        <w:rPr>
          <w:b/>
        </w:rPr>
      </w:pPr>
    </w:p>
    <w:p w:rsidR="00566367" w:rsidRDefault="00566367">
      <w:pPr>
        <w:pStyle w:val="NormalWeb"/>
        <w:spacing w:before="0" w:after="0"/>
      </w:pPr>
    </w:p>
    <w:p w:rsidR="00566367" w:rsidRDefault="00566367">
      <w:pPr>
        <w:pStyle w:val="NormalWeb"/>
        <w:spacing w:before="0" w:after="0"/>
      </w:pPr>
    </w:p>
    <w:p w:rsidR="00566367" w:rsidRDefault="00566367">
      <w:pPr>
        <w:pStyle w:val="NormalWeb"/>
        <w:spacing w:before="0" w:after="0"/>
      </w:pPr>
    </w:p>
    <w:p w:rsidR="00566367" w:rsidRDefault="00566367">
      <w:pPr>
        <w:pStyle w:val="NormalWeb"/>
        <w:spacing w:before="0" w:after="0"/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 xml:space="preserve">ATTIVITÀ DI ACCONCIATURA E/O ESTETICA </w:t>
      </w:r>
      <w:r>
        <w:rPr>
          <w:rFonts w:ascii="Arial" w:hAnsi="Arial"/>
          <w:sz w:val="18"/>
          <w:szCs w:val="18"/>
        </w:rPr>
        <w:t xml:space="preserve">    </w:t>
      </w:r>
      <w:r>
        <w:rPr>
          <w:rFonts w:ascii="Arial" w:hAnsi="Arial"/>
          <w:sz w:val="18"/>
          <w:szCs w:val="18"/>
        </w:rPr>
        <w:tab/>
        <w:t xml:space="preserve">  </w:t>
      </w:r>
      <w:r>
        <w:rPr>
          <w:rFonts w:ascii="Arial" w:hAnsi="Arial"/>
          <w:sz w:val="18"/>
          <w:szCs w:val="18"/>
        </w:rPr>
        <w:tab/>
        <w:t xml:space="preserve">  Allegato A     </w:t>
      </w:r>
    </w:p>
    <w:p w:rsidR="00566367" w:rsidRDefault="00566367" w:rsidP="00767F90">
      <w:pPr>
        <w:pStyle w:val="NormalWeb"/>
        <w:spacing w:before="0" w:after="0"/>
        <w:ind w:left="-45"/>
        <w:jc w:val="center"/>
        <w:rPr>
          <w:rFonts w:ascii="Comic Sans MS" w:hAnsi="Comic Sans MS"/>
          <w:b/>
          <w:sz w:val="21"/>
          <w:szCs w:val="21"/>
        </w:rPr>
      </w:pPr>
    </w:p>
    <w:p w:rsidR="00566367" w:rsidRDefault="00566367" w:rsidP="00767F90">
      <w:pPr>
        <w:pStyle w:val="NormalWeb"/>
        <w:spacing w:before="0" w:after="0"/>
        <w:ind w:left="-45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Relazione Tecnico sanitaria per </w:t>
      </w:r>
    </w:p>
    <w:p w:rsidR="00566367" w:rsidRDefault="00566367" w:rsidP="00767F90">
      <w:pPr>
        <w:pStyle w:val="NormalWeb"/>
        <w:spacing w:before="0" w:after="0"/>
        <w:ind w:left="-45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ATTIVITÀ DI ACCONCIATURA E/O ESTETICA</w:t>
      </w:r>
    </w:p>
    <w:p w:rsidR="00566367" w:rsidRDefault="00566367" w:rsidP="00767F90">
      <w:pPr>
        <w:pStyle w:val="NormalWeb"/>
        <w:spacing w:before="0" w:after="0"/>
        <w:ind w:left="-255" w:right="-195"/>
        <w:jc w:val="center"/>
        <w:rPr>
          <w:rFonts w:ascii="Comic Sans MS" w:hAnsi="Comic Sans MS"/>
          <w:i/>
          <w:iCs/>
          <w:sz w:val="21"/>
          <w:szCs w:val="21"/>
        </w:rPr>
      </w:pPr>
      <w:r>
        <w:rPr>
          <w:rFonts w:ascii="Comic Sans MS" w:hAnsi="Comic Sans MS"/>
          <w:i/>
          <w:iCs/>
          <w:sz w:val="21"/>
          <w:szCs w:val="21"/>
        </w:rPr>
        <w:t xml:space="preserve">(anche per lo svolgimento di un particolare servizio come ad es: solo solarium, solo messa in piega, ecc.) </w:t>
      </w:r>
    </w:p>
    <w:p w:rsidR="00566367" w:rsidRDefault="00566367" w:rsidP="00767F90">
      <w:pPr>
        <w:pStyle w:val="NormalWeb"/>
        <w:spacing w:before="0" w:after="0"/>
        <w:ind w:left="-45"/>
        <w:jc w:val="center"/>
      </w:pPr>
    </w:p>
    <w:p w:rsidR="00566367" w:rsidRDefault="00566367" w:rsidP="00767F90">
      <w:pPr>
        <w:pStyle w:val="NormalWeb"/>
        <w:widowControl w:val="0"/>
        <w:numPr>
          <w:ilvl w:val="0"/>
          <w:numId w:val="1"/>
        </w:numPr>
        <w:tabs>
          <w:tab w:val="clear" w:pos="0"/>
          <w:tab w:val="left" w:pos="-47"/>
          <w:tab w:val="num" w:pos="720"/>
        </w:tabs>
        <w:spacing w:before="0" w:after="0"/>
        <w:ind w:left="-45" w:firstLine="0"/>
        <w:rPr>
          <w:rFonts w:ascii="Comic Sans MS" w:hAnsi="Comic Sans MS"/>
        </w:rPr>
      </w:pPr>
      <w:r>
        <w:rPr>
          <w:rFonts w:ascii="Comic Sans MS" w:hAnsi="Comic Sans MS"/>
        </w:rPr>
        <w:t>Le attrezzature e strumenti utilizati sono certificati conformi alle norme CE come da lenco allegato e firmato dal/la sottoscritto/a;</w:t>
      </w:r>
    </w:p>
    <w:p w:rsidR="00566367" w:rsidRDefault="00566367" w:rsidP="00767F90">
      <w:pPr>
        <w:pStyle w:val="NormalWeb"/>
        <w:widowControl w:val="0"/>
        <w:numPr>
          <w:ilvl w:val="0"/>
          <w:numId w:val="2"/>
        </w:numPr>
        <w:spacing w:before="0" w:after="0"/>
        <w:ind w:left="-45" w:firstLine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Tutti i prodotti cosmetici utilizzati </w:t>
      </w:r>
      <w:r>
        <w:rPr>
          <w:rFonts w:ascii="Comic Sans MS" w:hAnsi="Comic Sans MS"/>
          <w:i/>
          <w:iCs/>
        </w:rPr>
        <w:t>(shampoo, lozioni, creme, trucchi etc)</w:t>
      </w:r>
      <w:r>
        <w:rPr>
          <w:rFonts w:ascii="Comic Sans MS" w:hAnsi="Comic Sans MS"/>
        </w:rPr>
        <w:t xml:space="preserve"> sono certificati conformi alla normativa vigente in materia di cosmesi;</w:t>
      </w:r>
    </w:p>
    <w:p w:rsidR="00566367" w:rsidRDefault="00566367" w:rsidP="00767F90">
      <w:pPr>
        <w:pStyle w:val="NormalWeb"/>
        <w:spacing w:before="0" w:after="0"/>
        <w:ind w:left="-45"/>
        <w:jc w:val="both"/>
        <w:rPr>
          <w:sz w:val="12"/>
          <w:szCs w:val="12"/>
        </w:rPr>
      </w:pPr>
    </w:p>
    <w:p w:rsidR="00566367" w:rsidRDefault="00566367" w:rsidP="00767F90">
      <w:pPr>
        <w:pStyle w:val="NormalWeb"/>
        <w:widowControl w:val="0"/>
        <w:numPr>
          <w:ilvl w:val="0"/>
          <w:numId w:val="3"/>
        </w:numPr>
        <w:spacing w:before="0" w:after="0"/>
        <w:ind w:left="-45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Alcune attrezzature utilizzate sono monouso quali: </w:t>
      </w:r>
      <w:r>
        <w:rPr>
          <w:rFonts w:ascii="Comic Sans MS" w:hAnsi="Comic Sans MS"/>
          <w:i/>
          <w:iCs/>
        </w:rPr>
        <w:t xml:space="preserve">(specificare: aghi,lamette rasoi, l </w:t>
      </w:r>
      <w:r>
        <w:rPr>
          <w:rFonts w:ascii="Comic Sans MS" w:hAnsi="Comic Sans MS"/>
          <w:i/>
          <w:iCs/>
        </w:rPr>
        <w:tab/>
        <w:t>limette unghie, etc;)  ….............................................................................................................................</w:t>
      </w:r>
      <w:r>
        <w:rPr>
          <w:rFonts w:ascii="Comic Sans MS" w:hAnsi="Comic Sans MS"/>
        </w:rPr>
        <w:t>.................................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Comic Sans MS" w:hAnsi="Comic Sans MS"/>
        </w:rPr>
        <w:t xml:space="preserve">.................................................................................................................................................................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widowControl w:val="0"/>
        <w:numPr>
          <w:ilvl w:val="0"/>
          <w:numId w:val="3"/>
        </w:numPr>
        <w:spacing w:before="0" w:after="0"/>
        <w:ind w:left="-45" w:firstLine="0"/>
        <w:rPr>
          <w:rFonts w:ascii="Comic Sans MS" w:hAnsi="Comic Sans MS"/>
        </w:rPr>
      </w:pPr>
      <w:r>
        <w:rPr>
          <w:rFonts w:ascii="Comic Sans MS" w:hAnsi="Comic Sans MS"/>
        </w:rPr>
        <w:t>I procedimenti per la pulizia e la disinfezione dei suddetti strumenti e attrezzi rispondono alle normative in materia;</w:t>
      </w:r>
    </w:p>
    <w:p w:rsidR="00566367" w:rsidRDefault="00566367" w:rsidP="00767F90">
      <w:pPr>
        <w:pStyle w:val="NormalWeb"/>
        <w:widowControl w:val="0"/>
        <w:numPr>
          <w:ilvl w:val="0"/>
          <w:numId w:val="3"/>
        </w:numPr>
        <w:spacing w:before="0" w:after="0"/>
        <w:ind w:left="-45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L’attività viene intrapresa da: 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Comic Sans MS" w:hAnsi="Comic Sans MS"/>
        </w:rPr>
        <w:t>|__| esclusivamente dal/la sottoscritto/a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Comic Sans MS" w:hAnsi="Comic Sans MS"/>
        </w:rPr>
        <w:t xml:space="preserve">|__| anche da n. …...... addetti (specificare se soci, dipendenti, collaboratori familiari, </w:t>
      </w:r>
    </w:p>
    <w:p w:rsidR="00566367" w:rsidRDefault="00566367" w:rsidP="00767F90">
      <w:pPr>
        <w:pStyle w:val="NormalWeb"/>
        <w:spacing w:before="57" w:after="0"/>
        <w:ind w:left="-45"/>
        <w:rPr>
          <w:rFonts w:ascii="Comic Sans MS" w:hAnsi="Comic Sans MS"/>
        </w:rPr>
      </w:pPr>
      <w:r>
        <w:rPr>
          <w:rFonts w:ascii="Comic Sans MS" w:hAnsi="Comic Sans MS"/>
        </w:rPr>
        <w:t>       etc.)...............................................................................................................................................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Comic Sans MS" w:hAnsi="Comic Sans MS"/>
          <w:i/>
          <w:iCs/>
        </w:rPr>
        <w:t xml:space="preserve"> </w:t>
      </w:r>
      <w:r>
        <w:rPr>
          <w:rFonts w:ascii="Comic Sans MS" w:hAnsi="Comic Sans MS"/>
        </w:rPr>
        <w:t>La biancheria utilizzata è:</w:t>
      </w:r>
    </w:p>
    <w:p w:rsidR="00566367" w:rsidRDefault="00566367" w:rsidP="00767F90">
      <w:pPr>
        <w:pStyle w:val="NormalWeb"/>
        <w:tabs>
          <w:tab w:val="left" w:pos="-31"/>
        </w:tabs>
        <w:spacing w:before="0" w:after="57"/>
        <w:ind w:left="-45"/>
        <w:rPr>
          <w:rFonts w:ascii="Comic Sans MS" w:hAnsi="Comic Sans MS"/>
        </w:rPr>
      </w:pPr>
      <w:r>
        <w:rPr>
          <w:rFonts w:ascii="Wingdings" w:hAnsi="Wingdings"/>
          <w:sz w:val="12"/>
          <w:szCs w:val="12"/>
        </w:rPr>
        <w:tab/>
      </w:r>
      <w:r>
        <w:rPr>
          <w:rFonts w:ascii="Wingdings" w:hAnsi="Wingdings"/>
        </w:rPr>
        <w:t></w:t>
      </w:r>
      <w:r>
        <w:rPr>
          <w:rFonts w:ascii="Comic Sans MS" w:hAnsi="Comic Sans MS"/>
        </w:rPr>
        <w:t xml:space="preserve"> monouso </w:t>
      </w:r>
      <w:r>
        <w:rPr>
          <w:rFonts w:ascii="Comic Sans MS" w:hAnsi="Comic Sans MS"/>
          <w:i/>
          <w:iCs/>
        </w:rPr>
        <w:t>specificare (es: lenzuolini/asciugamani in carta, etc)</w:t>
      </w:r>
      <w:r>
        <w:rPr>
          <w:rFonts w:ascii="Comic Sans MS" w:hAnsi="Comic Sans MS"/>
        </w:rPr>
        <w:t xml:space="preserve"> .…………………………………………………………………………………………………………………………………….....…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Comic Sans MS" w:hAnsi="Comic Sans MS"/>
        </w:rPr>
        <w:t>…...............................................................................................................................................................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  <w:i/>
          <w:iCs/>
        </w:rPr>
      </w:pPr>
      <w:r>
        <w:rPr>
          <w:rFonts w:ascii="Wingdings" w:hAnsi="Wingdings"/>
        </w:rPr>
        <w:t></w:t>
      </w:r>
      <w:r>
        <w:rPr>
          <w:rFonts w:ascii="Comic Sans MS" w:hAnsi="Comic Sans MS"/>
        </w:rPr>
        <w:t xml:space="preserve"> lavabile  </w:t>
      </w:r>
      <w:r>
        <w:rPr>
          <w:rFonts w:ascii="Comic Sans MS" w:hAnsi="Comic Sans MS"/>
          <w:i/>
          <w:iCs/>
        </w:rPr>
        <w:t xml:space="preserve">specificare (es. accappatoi, teli in spugna, etc). </w:t>
      </w:r>
    </w:p>
    <w:p w:rsidR="00566367" w:rsidRDefault="00566367" w:rsidP="00767F90">
      <w:pPr>
        <w:pStyle w:val="NormalWeb"/>
        <w:spacing w:before="57" w:after="57"/>
        <w:ind w:left="-45"/>
        <w:rPr>
          <w:rFonts w:ascii="Comic Sans MS" w:hAnsi="Comic Sans MS"/>
        </w:rPr>
      </w:pPr>
      <w:r>
        <w:rPr>
          <w:rFonts w:ascii="Comic Sans MS" w:hAnsi="Comic Sans MS"/>
        </w:rPr>
        <w:t>…...............................................................................................................................................................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………………………………………………………………………………………………………………………………………………...............</w:t>
      </w:r>
    </w:p>
    <w:p w:rsidR="00566367" w:rsidRDefault="00566367" w:rsidP="00767F90">
      <w:pPr>
        <w:pStyle w:val="NormalWeb"/>
        <w:widowControl w:val="0"/>
        <w:numPr>
          <w:ilvl w:val="0"/>
          <w:numId w:val="4"/>
        </w:numPr>
        <w:spacing w:before="0" w:after="0"/>
        <w:ind w:left="-45" w:firstLine="0"/>
        <w:rPr>
          <w:rFonts w:ascii="Comic Sans MS" w:hAnsi="Comic Sans MS"/>
        </w:rPr>
      </w:pPr>
      <w:r>
        <w:rPr>
          <w:rFonts w:ascii="Comic Sans MS" w:hAnsi="Comic Sans MS"/>
        </w:rPr>
        <w:t>Sono disponibili: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Wingdings" w:hAnsi="Wingdings"/>
        </w:rPr>
        <w:t></w:t>
      </w:r>
      <w:r>
        <w:rPr>
          <w:rFonts w:ascii="Comic Sans MS" w:hAnsi="Comic Sans MS"/>
        </w:rPr>
        <w:t xml:space="preserve"> contenitori/scaffali per la biancheria pulita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Wingdings" w:hAnsi="Wingdings"/>
        </w:rPr>
        <w:t></w:t>
      </w:r>
      <w:r>
        <w:rPr>
          <w:rFonts w:ascii="Comic Sans MS" w:hAnsi="Comic Sans MS"/>
        </w:rPr>
        <w:t xml:space="preserve"> contenitori chiusi e lavabili per la biancheria sporca.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widowControl w:val="0"/>
        <w:numPr>
          <w:ilvl w:val="0"/>
          <w:numId w:val="5"/>
        </w:numPr>
        <w:spacing w:before="57" w:after="57"/>
        <w:ind w:left="-45" w:firstLine="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Che l'attività è provvista/non è provvista di sterilizzaztore certificato conforme alle norme in materia: (specificare es.: sterilizzatore al quarzo, autoclave, ecc.) …...............................................................................................................................................................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  <w:r>
        <w:rPr>
          <w:rFonts w:ascii="Comic Sans MS" w:hAnsi="Comic Sans MS"/>
        </w:rPr>
        <w:t xml:space="preserve">Data …........................................................ 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  <w:b/>
          <w:bCs/>
          <w:i/>
          <w:iCs/>
        </w:rPr>
        <w:t xml:space="preserve">                                        </w:t>
      </w:r>
      <w:r>
        <w:rPr>
          <w:rFonts w:ascii="Comic Sans MS" w:hAnsi="Comic Sans MS"/>
          <w:b/>
          <w:bCs/>
          <w:i/>
          <w:iCs/>
        </w:rPr>
        <w:tab/>
        <w:t xml:space="preserve">                   Firma</w:t>
      </w:r>
    </w:p>
    <w:p w:rsidR="00566367" w:rsidRDefault="00566367" w:rsidP="00767F90">
      <w:pPr>
        <w:pStyle w:val="NormalWeb"/>
        <w:spacing w:before="0" w:after="0"/>
        <w:ind w:left="-45"/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  <w:b/>
          <w:bCs/>
          <w:i/>
          <w:iCs/>
        </w:rPr>
        <w:t xml:space="preserve">                                             </w:t>
      </w:r>
      <w:r>
        <w:rPr>
          <w:rFonts w:ascii="Comic Sans MS" w:hAnsi="Comic Sans MS"/>
          <w:b/>
          <w:bCs/>
          <w:i/>
          <w:iCs/>
        </w:rPr>
        <w:tab/>
        <w:t xml:space="preserve">…....….............................. 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  <w:bCs/>
          <w:i/>
          <w:iCs/>
          <w:sz w:val="18"/>
          <w:szCs w:val="18"/>
        </w:rPr>
      </w:pPr>
      <w:r>
        <w:rPr>
          <w:rFonts w:ascii="Comic Sans MS" w:hAnsi="Comic Sans MS"/>
          <w:bCs/>
          <w:i/>
          <w:iCs/>
        </w:rPr>
        <w:tab/>
        <w:t xml:space="preserve">                                                      </w:t>
      </w:r>
      <w:r>
        <w:rPr>
          <w:rFonts w:ascii="Comic Sans MS" w:hAnsi="Comic Sans MS"/>
          <w:bCs/>
          <w:i/>
          <w:iCs/>
          <w:sz w:val="18"/>
          <w:szCs w:val="18"/>
        </w:rPr>
        <w:t xml:space="preserve"> (del legale rappresentante o titolare dell’attività)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Elenco degli apparecchi elettromeccanici per uso estetico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>(non compilare in caso di sola modifica locali)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1- VAPORIZZATORE CON VAPORE NORMALE E IONIZZATO NON SURRISCALDATO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2- DISINCROSTANTE PER PULIZIA CON INTENSITÀ NON SUPERIORE A 4 mA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3- APPARECCHI PER L'ASPIRAZIONE DEI COMEDONI CON CANNULE E CON AZIONE COMBINATA  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    PER </w:t>
      </w:r>
      <w:smartTag w:uri="urn:schemas-microsoft-com:office:smarttags" w:element="PersonName">
        <w:smartTagPr>
          <w:attr w:name="ProductID" w:val="LA LEVIGATURA DELLA"/>
        </w:smartTagPr>
        <w:r>
          <w:rPr>
            <w:rFonts w:ascii="Arial" w:hAnsi="Arial" w:cs="Arial"/>
          </w:rPr>
          <w:t>LA LEVIGATURA DELLA</w:t>
        </w:r>
      </w:smartTag>
      <w:r>
        <w:rPr>
          <w:rFonts w:ascii="Arial" w:hAnsi="Arial" w:cs="Arial"/>
        </w:rPr>
        <w:t xml:space="preserve"> PELLE CON POLVERE MINERALE O FLUIDI O MATERIALI 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    EQUIVALENTI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4- DOCCIA FILIFORME ED ATOMIZZATORE CON PRESSIONE NON SUPERIORE A 80 kPa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5- APPARECCHI PER MASSAGGI MECCANICI SOLO A LIVELLO CUTANEO E NON IN PROFONDITÀ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    PER MASSAGGI ELETTRICI SOLO CON OSCILLAZIONE ORIZZONTALE O ROTAZIONE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6 - SOLARIUM PER L’ABBRONZATURA CON LAMPADE UV-A O CON APPLICAZIONI COMBINATE O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INDIPENDENTI DI RAGGI ULTRAVIOLETTI (UV) ED INFRAROSSI (IR</w:t>
      </w:r>
      <w:r>
        <w:rPr>
          <w:rFonts w:ascii="Arial" w:hAnsi="Arial" w:cs="Arial"/>
          <w:b/>
          <w:bCs/>
        </w:rPr>
        <w:t xml:space="preserve">)  </w:t>
      </w:r>
      <w:r>
        <w:rPr>
          <w:rFonts w:ascii="Arial" w:hAnsi="Arial" w:cs="Arial"/>
        </w:rPr>
        <w:t xml:space="preserve">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7- APPARECCHI PER MASSAGGI MECCANICI O ELETTRICI PICCHIETTANTI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8- APPARECCHI PER MASSAGGIO AD ARIA COMPRESSA CON PRESSIONE NON SUPERIORE A 80 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    kPa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9- SCALDACERA PER CERETTE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10- RULLI ELETTRICI E MANUALI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11- VIBRATORI ELETTRICI OSCILLANTI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12- ATTREZZI PER GINNASTICA ESTETICA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13- ATTREZZATURE PER MANICURE E PEDICURE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14- APPARECCHI PER IL TRATTAMENTO DI CALORE TOTALE O PARZIALE TRAMITE 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RADIOFREQUENZA RESTIVA O CAPACITIVA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15- APPARECCHI PER MASSAGGIO ASPIRANTE CON COPPE DI VARIE MISURE E APPLICAZIONI IN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     MOVIMENTO, FISSE E RITMATE, E CON ASPIRAZIONE NON SUPERIORE A 80 kPa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16- APPARECCHI PER IONOFORESI ESTETICA CON INTENSITÀ MASSIMA SULLA PLACCA DI 1 mA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     OGNI 10 cmq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17- DEPILATORI ELETTRICI AD AGO, A PINZA O ACCESSORIO EQUIPOLLENTE O AD IMPULSI </w:t>
      </w:r>
    </w:p>
    <w:p w:rsidR="00566367" w:rsidRDefault="00566367" w:rsidP="00767F90">
      <w:pPr>
        <w:pStyle w:val="NormalWeb"/>
        <w:spacing w:before="0" w:after="0"/>
        <w:ind w:left="-45"/>
      </w:pPr>
      <w:r>
        <w:rPr>
          <w:rFonts w:ascii="Arial" w:hAnsi="Arial" w:cs="Arial"/>
        </w:rPr>
        <w:t xml:space="preserve">      LUMINOSI PER FOTO DEPILAZIONE</w:t>
      </w:r>
      <w:r>
        <w:t xml:space="preserve">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18- APPARECCHI PER MASSAGGI SUBACQUEI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19- APPARECCHI PER PRESSO-MASSAGGIO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20- ELETTROSTIMOLATORE AD IMPULSI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21- APPARECCHI PER MASSAGGI AD ARIA CON PRESSIONE SUPERIORE A 80 kPa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22- LASER ESTETICO DEFOCALIZZATO PER LA DEPILAZIONE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23- SOFT LASER PER TRATTAMENTO RILASSANTE,TONIFICANTE DELLA CUTE E </w:t>
      </w: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FOTOSTIMOLANTE DELLE AREE RIFLESSOGENE DEI PIEDI E DELLE MANI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NO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</w:rPr>
      </w:pPr>
      <w:r>
        <w:rPr>
          <w:rFonts w:ascii="Arial" w:hAnsi="Arial" w:cs="Arial"/>
        </w:rPr>
        <w:t xml:space="preserve">24- SAUNE E BAGNO DI VAPORE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  <w:r>
        <w:rPr>
          <w:rFonts w:ascii="Arial" w:hAnsi="Arial" w:cs="Arial"/>
        </w:rPr>
        <w:t xml:space="preserve"> </w:t>
      </w:r>
    </w:p>
    <w:p w:rsidR="00566367" w:rsidRDefault="00566367" w:rsidP="00767F90">
      <w:pPr>
        <w:pStyle w:val="NormalWeb"/>
        <w:spacing w:before="0" w:after="0"/>
        <w:ind w:left="-45"/>
        <w:rPr>
          <w:sz w:val="12"/>
          <w:szCs w:val="12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25- STIMOLATORI AD ULTRASUONI E STIMOLATORI A MICRO CORRENTI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 xml:space="preserve">SI     </w:t>
      </w:r>
      <w:r>
        <w:rPr>
          <w:rFonts w:ascii="Wingdings" w:hAnsi="Wingdings"/>
        </w:rPr>
        <w:t></w:t>
      </w:r>
      <w:r>
        <w:rPr>
          <w:rFonts w:ascii="Arial" w:hAnsi="Arial" w:cs="Arial"/>
          <w:b/>
          <w:bCs/>
        </w:rPr>
        <w:t>NO</w:t>
      </w:r>
    </w:p>
    <w:p w:rsidR="00566367" w:rsidRDefault="00566367" w:rsidP="00767F90">
      <w:pPr>
        <w:pStyle w:val="NormalWeb"/>
        <w:spacing w:before="0" w:after="0"/>
        <w:ind w:left="-45"/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</w:rPr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</w:rPr>
        <w:t xml:space="preserve">Data …........................................................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  <w:bCs/>
          <w:i/>
          <w:iCs/>
        </w:rPr>
        <w:t xml:space="preserve">                                 </w:t>
      </w:r>
      <w:r>
        <w:rPr>
          <w:rFonts w:ascii="Comic Sans MS" w:hAnsi="Comic Sans MS"/>
          <w:b/>
          <w:bCs/>
          <w:i/>
          <w:iCs/>
        </w:rPr>
        <w:tab/>
        <w:t xml:space="preserve">                </w:t>
      </w:r>
      <w:r>
        <w:rPr>
          <w:rFonts w:ascii="Comic Sans MS" w:hAnsi="Comic Sans MS"/>
          <w:b/>
          <w:bCs/>
          <w:i/>
          <w:iCs/>
        </w:rPr>
        <w:tab/>
      </w:r>
      <w:r>
        <w:rPr>
          <w:rFonts w:ascii="Comic Sans MS" w:hAnsi="Comic Sans MS"/>
          <w:b/>
          <w:bCs/>
          <w:i/>
          <w:iCs/>
        </w:rPr>
        <w:tab/>
      </w:r>
      <w:r>
        <w:rPr>
          <w:rFonts w:ascii="Comic Sans MS" w:hAnsi="Comic Sans MS"/>
          <w:b/>
          <w:bCs/>
          <w:i/>
          <w:iCs/>
        </w:rPr>
        <w:tab/>
      </w:r>
      <w:r>
        <w:rPr>
          <w:rFonts w:ascii="Comic Sans MS" w:hAnsi="Comic Sans MS"/>
          <w:b/>
          <w:bCs/>
          <w:i/>
          <w:iCs/>
        </w:rPr>
        <w:tab/>
      </w:r>
      <w:r>
        <w:rPr>
          <w:rFonts w:ascii="Comic Sans MS" w:hAnsi="Comic Sans MS"/>
          <w:b/>
          <w:bCs/>
          <w:i/>
          <w:iCs/>
        </w:rPr>
        <w:tab/>
        <w:t>Firma</w:t>
      </w:r>
    </w:p>
    <w:p w:rsidR="00566367" w:rsidRDefault="00566367" w:rsidP="00767F90">
      <w:pPr>
        <w:pStyle w:val="NormalWeb"/>
        <w:spacing w:before="0" w:after="0"/>
        <w:ind w:left="-45"/>
      </w:pP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  <w:b/>
          <w:bCs/>
          <w:i/>
          <w:iCs/>
        </w:rPr>
      </w:pPr>
      <w:r>
        <w:rPr>
          <w:rFonts w:ascii="Comic Sans MS" w:hAnsi="Comic Sans MS"/>
          <w:b/>
          <w:bCs/>
          <w:i/>
          <w:iCs/>
        </w:rPr>
        <w:t xml:space="preserve">                                             </w:t>
      </w:r>
      <w:r>
        <w:rPr>
          <w:rFonts w:ascii="Comic Sans MS" w:hAnsi="Comic Sans MS"/>
          <w:b/>
          <w:bCs/>
          <w:i/>
          <w:iCs/>
        </w:rPr>
        <w:tab/>
        <w:t xml:space="preserve">…..................... </w:t>
      </w:r>
    </w:p>
    <w:p w:rsidR="00566367" w:rsidRDefault="00566367" w:rsidP="00767F90">
      <w:pPr>
        <w:pStyle w:val="NormalWeb"/>
        <w:spacing w:before="0" w:after="0"/>
        <w:ind w:left="-45"/>
        <w:rPr>
          <w:rFonts w:ascii="Comic Sans MS" w:hAnsi="Comic Sans MS"/>
          <w:bCs/>
          <w:i/>
          <w:iCs/>
          <w:sz w:val="18"/>
          <w:szCs w:val="18"/>
        </w:rPr>
      </w:pPr>
      <w:r>
        <w:rPr>
          <w:rFonts w:ascii="Comic Sans MS" w:hAnsi="Comic Sans MS"/>
          <w:bCs/>
          <w:i/>
          <w:iCs/>
        </w:rPr>
        <w:tab/>
        <w:t xml:space="preserve">                                                    </w:t>
      </w:r>
      <w:r>
        <w:rPr>
          <w:rFonts w:ascii="Comic Sans MS" w:hAnsi="Comic Sans MS"/>
          <w:bCs/>
          <w:i/>
          <w:iCs/>
          <w:sz w:val="18"/>
          <w:szCs w:val="18"/>
        </w:rPr>
        <w:t>(del legale rappresentante o titolare dell’attività)</w:t>
      </w:r>
    </w:p>
    <w:p w:rsidR="00566367" w:rsidRDefault="00566367">
      <w:pPr>
        <w:pStyle w:val="NormalWeb"/>
        <w:spacing w:before="0" w:after="0"/>
      </w:pPr>
    </w:p>
    <w:p w:rsidR="00566367" w:rsidRDefault="00566367">
      <w:pPr>
        <w:pStyle w:val="NormalWeb"/>
        <w:spacing w:before="0" w:after="0"/>
      </w:pPr>
    </w:p>
    <w:p w:rsidR="00566367" w:rsidRDefault="00566367">
      <w:pPr>
        <w:pStyle w:val="NormalWeb"/>
        <w:spacing w:before="0" w:after="0"/>
      </w:pPr>
    </w:p>
    <w:p w:rsidR="00566367" w:rsidRDefault="00566367" w:rsidP="00767F90">
      <w:pPr>
        <w:autoSpaceDE w:val="0"/>
        <w:ind w:left="375"/>
        <w:rPr>
          <w:rFonts w:ascii="Arial" w:hAnsi="Arial" w:cs="ComicSansMS-Bold"/>
          <w:sz w:val="18"/>
          <w:szCs w:val="18"/>
        </w:rPr>
      </w:pPr>
      <w:r>
        <w:rPr>
          <w:rFonts w:ascii="Arial" w:hAnsi="Arial" w:cs="ComicSansMS-Bold"/>
          <w:b/>
          <w:bCs/>
          <w:sz w:val="18"/>
          <w:szCs w:val="18"/>
        </w:rPr>
        <w:t>ATTIVITÀ DI TATUAGGIO E PIERCING</w:t>
      </w:r>
      <w:r>
        <w:rPr>
          <w:rFonts w:ascii="Arial" w:hAnsi="Arial" w:cs="ComicSansMS-Bold"/>
          <w:sz w:val="18"/>
          <w:szCs w:val="18"/>
        </w:rPr>
        <w:t xml:space="preserve">    </w:t>
      </w:r>
      <w:r>
        <w:rPr>
          <w:rFonts w:ascii="Arial" w:hAnsi="Arial" w:cs="ComicSansMS-Bold"/>
          <w:sz w:val="18"/>
          <w:szCs w:val="18"/>
        </w:rPr>
        <w:tab/>
        <w:t xml:space="preserve">   </w:t>
      </w:r>
      <w:r>
        <w:rPr>
          <w:rFonts w:ascii="Arial" w:hAnsi="Arial" w:cs="ComicSansMS-Bold"/>
          <w:sz w:val="18"/>
          <w:szCs w:val="18"/>
        </w:rPr>
        <w:tab/>
      </w:r>
      <w:r>
        <w:rPr>
          <w:rFonts w:ascii="Arial" w:hAnsi="Arial" w:cs="ComicSansMS-Bold"/>
          <w:sz w:val="18"/>
          <w:szCs w:val="18"/>
        </w:rPr>
        <w:tab/>
        <w:t xml:space="preserve"> Allegato B    </w:t>
      </w:r>
    </w:p>
    <w:p w:rsidR="00566367" w:rsidRDefault="00566367" w:rsidP="00767F90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</w:p>
    <w:p w:rsidR="00566367" w:rsidRDefault="00566367" w:rsidP="00767F90">
      <w:pPr>
        <w:autoSpaceDE w:val="0"/>
        <w:jc w:val="center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Relazione Tecnico sanitaria per</w:t>
      </w:r>
    </w:p>
    <w:p w:rsidR="00566367" w:rsidRDefault="00566367" w:rsidP="00767F90">
      <w:pPr>
        <w:autoSpaceDE w:val="0"/>
        <w:jc w:val="center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ATTIVITÀ DI: TATUAGGIO E PIERCING</w:t>
      </w:r>
    </w:p>
    <w:p w:rsidR="00566367" w:rsidRDefault="00566367" w:rsidP="00767F90">
      <w:pPr>
        <w:autoSpaceDE w:val="0"/>
        <w:jc w:val="center"/>
        <w:rPr>
          <w:rFonts w:ascii="ComicSansMS-Bold" w:hAnsi="ComicSansMS-Bold" w:cs="ComicSansMS-Bold"/>
          <w:b/>
          <w:bCs/>
          <w:sz w:val="28"/>
          <w:szCs w:val="28"/>
        </w:rPr>
      </w:pPr>
    </w:p>
    <w:p w:rsidR="00566367" w:rsidRDefault="00566367" w:rsidP="00767F90">
      <w:pPr>
        <w:widowControl w:val="0"/>
        <w:numPr>
          <w:ilvl w:val="0"/>
          <w:numId w:val="2"/>
        </w:numPr>
        <w:tabs>
          <w:tab w:val="clear" w:pos="720"/>
          <w:tab w:val="num" w:pos="753"/>
        </w:tabs>
        <w:autoSpaceDE w:val="0"/>
        <w:ind w:left="-16" w:firstLine="0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Le attrezzature e strumenti utilizzati sono certificati conformi alle norme CE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come da elenco allegato e firmato dal/la sottoscritto/a,</w:t>
      </w:r>
    </w:p>
    <w:p w:rsidR="00566367" w:rsidRDefault="00566367" w:rsidP="00767F90">
      <w:pPr>
        <w:widowControl w:val="0"/>
        <w:numPr>
          <w:ilvl w:val="0"/>
          <w:numId w:val="3"/>
        </w:numPr>
        <w:tabs>
          <w:tab w:val="clear" w:pos="720"/>
          <w:tab w:val="num" w:pos="675"/>
        </w:tabs>
        <w:autoSpaceDE w:val="0"/>
        <w:spacing w:before="57" w:after="57"/>
        <w:ind w:left="0" w:hanging="16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Sono utilizzati attrezzi monouso quali: </w:t>
      </w:r>
      <w:r>
        <w:rPr>
          <w:rFonts w:ascii="ComicSansMS" w:hAnsi="ComicSansMS" w:cs="ComicSansMS"/>
          <w:sz w:val="25"/>
          <w:szCs w:val="25"/>
        </w:rPr>
        <w:t>(elencare)</w:t>
      </w:r>
      <w:r>
        <w:rPr>
          <w:rFonts w:ascii="ComicSansMS" w:hAnsi="ComicSansMS" w:cs="ComicSansMS"/>
        </w:rPr>
        <w:t>………………………………………………....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</w:rPr>
        <w:t>……………………………………………………………………………………………………………………………………………….</w:t>
      </w:r>
      <w:r>
        <w:rPr>
          <w:rFonts w:ascii="ComicSansMS" w:hAnsi="ComicSansMS" w:cs="ComicSansMS"/>
          <w:sz w:val="25"/>
          <w:szCs w:val="25"/>
        </w:rPr>
        <w:t>,.........</w:t>
      </w:r>
    </w:p>
    <w:p w:rsidR="00566367" w:rsidRDefault="00566367" w:rsidP="00767F90">
      <w:pPr>
        <w:autoSpaceDE w:val="0"/>
        <w:ind w:left="-15" w:firstLine="15"/>
        <w:jc w:val="both"/>
      </w:pPr>
    </w:p>
    <w:p w:rsidR="00566367" w:rsidRDefault="00566367" w:rsidP="00767F90">
      <w:pPr>
        <w:widowControl w:val="0"/>
        <w:numPr>
          <w:ilvl w:val="0"/>
          <w:numId w:val="4"/>
        </w:numPr>
        <w:tabs>
          <w:tab w:val="clear" w:pos="0"/>
          <w:tab w:val="num" w:pos="720"/>
        </w:tabs>
        <w:autoSpaceDE w:val="0"/>
        <w:spacing w:before="57" w:after="57"/>
        <w:ind w:left="-31" w:firstLine="0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L’attività prevede i seguenti servizi offerti alla clientela:  .....................................</w:t>
      </w:r>
    </w:p>
    <w:p w:rsidR="00566367" w:rsidRDefault="00566367" w:rsidP="00767F90">
      <w:pPr>
        <w:tabs>
          <w:tab w:val="left" w:pos="-16"/>
        </w:tabs>
        <w:autoSpaceDE w:val="0"/>
        <w:spacing w:before="57" w:after="57"/>
        <w:ind w:left="-15" w:firstLine="15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…..........................................................................................................................................................................................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autoSpaceDE w:val="0"/>
        <w:ind w:left="-15" w:firstLine="15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…..........................................................................................................................................................................................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1"/>
          <w:szCs w:val="21"/>
        </w:rPr>
        <w:t>(specificare es: tatuaggio corpo e/o inserimento anelli in parti del corpo....., oppure solo perforazione lobo orecchio) seguendo la procedura di seguito allegata</w:t>
      </w:r>
      <w:r>
        <w:rPr>
          <w:rFonts w:ascii="ComicSansMS" w:hAnsi="ComicSansMS" w:cs="ComicSansMS"/>
          <w:sz w:val="25"/>
          <w:szCs w:val="25"/>
        </w:rPr>
        <w:t>,</w:t>
      </w:r>
    </w:p>
    <w:p w:rsidR="00566367" w:rsidRDefault="00566367" w:rsidP="00767F90">
      <w:pPr>
        <w:widowControl w:val="0"/>
        <w:numPr>
          <w:ilvl w:val="0"/>
          <w:numId w:val="5"/>
        </w:numPr>
        <w:tabs>
          <w:tab w:val="clear" w:pos="720"/>
          <w:tab w:val="num" w:pos="765"/>
        </w:tabs>
        <w:autoSpaceDE w:val="0"/>
        <w:ind w:left="0" w:firstLine="0"/>
        <w:jc w:val="both"/>
        <w:rPr>
          <w:rFonts w:ascii="ComicSansMS" w:hAnsi="ComicSansMS" w:cs="ComicSansMS"/>
          <w:sz w:val="21"/>
          <w:szCs w:val="21"/>
        </w:rPr>
      </w:pPr>
      <w:r>
        <w:rPr>
          <w:rFonts w:ascii="ComicSansMS" w:hAnsi="ComicSansMS" w:cs="ComicSansMS"/>
        </w:rPr>
        <w:t xml:space="preserve">La biancheria utilizzata è: monouso </w:t>
      </w:r>
      <w:r>
        <w:rPr>
          <w:rFonts w:ascii="ComicSansMS" w:hAnsi="ComicSansMS" w:cs="ComicSansMS"/>
          <w:sz w:val="21"/>
          <w:szCs w:val="21"/>
        </w:rPr>
        <w:t xml:space="preserve"> |__|  (specificare es: lenzuolini/asciugamani in   </w:t>
      </w:r>
      <w:r>
        <w:rPr>
          <w:rFonts w:ascii="ComicSansMS" w:hAnsi="ComicSansMS" w:cs="ComicSansMS"/>
          <w:sz w:val="21"/>
          <w:szCs w:val="21"/>
        </w:rPr>
        <w:tab/>
        <w:t>carta, etc)</w:t>
      </w:r>
    </w:p>
    <w:p w:rsidR="00566367" w:rsidRDefault="00566367" w:rsidP="00767F90">
      <w:pPr>
        <w:autoSpaceDE w:val="0"/>
        <w:ind w:left="28" w:firstLine="17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1"/>
          <w:szCs w:val="21"/>
        </w:rPr>
        <w:t xml:space="preserve"> </w:t>
      </w:r>
      <w:r>
        <w:rPr>
          <w:rFonts w:ascii="ComicSansMS" w:hAnsi="ComicSansMS" w:cs="ComicSansMS"/>
          <w:sz w:val="25"/>
          <w:szCs w:val="25"/>
        </w:rPr>
        <w:t>….....................................................................................................................................................</w:t>
      </w:r>
      <w:r>
        <w:rPr>
          <w:rFonts w:ascii="ComicSansMS" w:hAnsi="ComicSansMS" w:cs="ComicSansMS"/>
          <w:sz w:val="21"/>
          <w:szCs w:val="21"/>
        </w:rPr>
        <w:t xml:space="preserve"> </w:t>
      </w:r>
      <w:r>
        <w:rPr>
          <w:rFonts w:ascii="ComicSansMS" w:hAnsi="ComicSansMS" w:cs="ComicSansMS"/>
          <w:sz w:val="25"/>
          <w:szCs w:val="25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widowControl w:val="0"/>
        <w:numPr>
          <w:ilvl w:val="0"/>
          <w:numId w:val="1"/>
        </w:numPr>
        <w:tabs>
          <w:tab w:val="clear" w:pos="0"/>
          <w:tab w:val="num" w:pos="895"/>
        </w:tabs>
        <w:autoSpaceDE w:val="0"/>
        <w:spacing w:before="57" w:after="57"/>
        <w:ind w:left="-47" w:firstLine="16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Sono disponibili:</w:t>
      </w:r>
    </w:p>
    <w:p w:rsidR="00566367" w:rsidRDefault="00566367" w:rsidP="00767F90">
      <w:pPr>
        <w:autoSpaceDE w:val="0"/>
        <w:ind w:left="-15"/>
        <w:jc w:val="both"/>
        <w:rPr>
          <w:rFonts w:ascii="ComicSansMS" w:hAnsi="ComicSansMS" w:cs="ComicSansMS"/>
        </w:rPr>
      </w:pPr>
      <w:r>
        <w:rPr>
          <w:rFonts w:ascii="Wingdings-Regular-Identity-H" w:hAnsi="Wingdings-Regular-Identity-H" w:cs="Wingdings-Regular-Identity-H"/>
        </w:rPr>
        <w:t xml:space="preserve">|__| </w:t>
      </w:r>
      <w:r>
        <w:rPr>
          <w:rFonts w:ascii="ComicSansMS" w:hAnsi="ComicSansMS" w:cs="ComicSansMS"/>
        </w:rPr>
        <w:t>contenitori/scaffali per la biancheria pulita</w:t>
      </w:r>
    </w:p>
    <w:p w:rsidR="00566367" w:rsidRDefault="00566367" w:rsidP="00767F90">
      <w:pPr>
        <w:autoSpaceDE w:val="0"/>
        <w:ind w:left="30" w:hanging="15"/>
        <w:jc w:val="both"/>
      </w:pPr>
    </w:p>
    <w:p w:rsidR="00566367" w:rsidRDefault="00566367" w:rsidP="00767F90">
      <w:pPr>
        <w:autoSpaceDE w:val="0"/>
        <w:ind w:left="30" w:hanging="15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|__| contenitori chiusi e lavabili per la biancheria sporca</w:t>
      </w:r>
    </w:p>
    <w:p w:rsidR="00566367" w:rsidRDefault="00566367" w:rsidP="00767F90">
      <w:pPr>
        <w:autoSpaceDE w:val="0"/>
        <w:ind w:left="-16"/>
        <w:jc w:val="both"/>
      </w:pPr>
    </w:p>
    <w:p w:rsidR="00566367" w:rsidRDefault="00566367" w:rsidP="00767F90">
      <w:pPr>
        <w:autoSpaceDE w:val="0"/>
        <w:ind w:left="-16"/>
        <w:jc w:val="both"/>
        <w:rPr>
          <w:rFonts w:ascii="ComicSansMS" w:hAnsi="ComicSansMS" w:cs="ComicSansMS"/>
        </w:rPr>
      </w:pPr>
      <w:r>
        <w:rPr>
          <w:rFonts w:ascii="ComicSansMS-Bold" w:hAnsi="ComicSansMS-Bold" w:cs="ComicSansMS-Bold"/>
        </w:rPr>
        <w:t xml:space="preserve">L’attività è provvista di sterilizzatore certificato conforme alle norme in </w:t>
      </w:r>
      <w:r>
        <w:rPr>
          <w:rFonts w:ascii="ComicSansMS" w:hAnsi="ComicSansMS" w:cs="ComicSansMS"/>
        </w:rPr>
        <w:t xml:space="preserve">materia: </w:t>
      </w:r>
    </w:p>
    <w:p w:rsidR="00566367" w:rsidRDefault="00566367" w:rsidP="00767F90">
      <w:pPr>
        <w:autoSpaceDE w:val="0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1"/>
          <w:szCs w:val="21"/>
        </w:rPr>
        <w:t>specificare (es:  autoclave)</w:t>
      </w:r>
      <w:r>
        <w:rPr>
          <w:rFonts w:ascii="ComicSansMS" w:hAnsi="ComicSansMS" w:cs="ComicSansMS"/>
          <w:sz w:val="25"/>
          <w:szCs w:val="25"/>
        </w:rPr>
        <w:t xml:space="preserve"> …..........................................................................................................             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</w:t>
      </w:r>
    </w:p>
    <w:p w:rsidR="00566367" w:rsidRDefault="00566367" w:rsidP="00767F90">
      <w:pPr>
        <w:autoSpaceDE w:val="0"/>
        <w:spacing w:before="113"/>
        <w:ind w:left="15" w:hanging="3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RELAZIONE DETTAGLIATA SULLA PROCEDURA E SISTEMI DI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</w:rPr>
        <w:t xml:space="preserve">DISINFEZIONE E STERILIZZAZIONE (V. </w:t>
      </w:r>
      <w:r>
        <w:rPr>
          <w:rFonts w:ascii="ComicSansMS" w:hAnsi="ComicSansMS" w:cs="ComicSansMS"/>
          <w:sz w:val="25"/>
          <w:szCs w:val="25"/>
        </w:rPr>
        <w:t>linee guida Ministero Sanità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5"/>
          <w:szCs w:val="25"/>
        </w:rPr>
        <w:t>2.8/156 del 5 febbraio 1998)</w:t>
      </w:r>
    </w:p>
    <w:p w:rsidR="00566367" w:rsidRDefault="00566367" w:rsidP="00767F90">
      <w:pPr>
        <w:autoSpaceDE w:val="0"/>
        <w:spacing w:before="113"/>
        <w:ind w:left="15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RELAZIONE DETTAGLIATA SULLE MODALITA’ DI SVOLGIMENTO DELLE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ATTIVITA’ CHE PREVEDA LA VALUTAZIONE DEI RISCHI SANITARI PER I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</w:rPr>
        <w:t xml:space="preserve">CLIENTI E LE RELATIVE MISURE PREVENTIVE ADOTTATE (V. </w:t>
      </w:r>
      <w:r>
        <w:rPr>
          <w:rFonts w:ascii="ComicSansMS" w:hAnsi="ComicSansMS" w:cs="ComicSansMS"/>
          <w:sz w:val="25"/>
          <w:szCs w:val="25"/>
        </w:rPr>
        <w:t>linee giuda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5"/>
          <w:szCs w:val="25"/>
        </w:rPr>
        <w:t>Ministero Sanità 2.8/156 del 5 febbraio 1998)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Data..............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  <w:t>Firma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  <w:t>...............................................................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5"/>
          <w:szCs w:val="25"/>
        </w:rPr>
        <w:tab/>
      </w:r>
      <w:r>
        <w:rPr>
          <w:rFonts w:ascii="ComicSansMS" w:hAnsi="ComicSansMS" w:cs="ComicSansMS"/>
          <w:sz w:val="25"/>
          <w:szCs w:val="25"/>
        </w:rPr>
        <w:tab/>
      </w:r>
      <w:r>
        <w:rPr>
          <w:rFonts w:ascii="ComicSansMS" w:hAnsi="ComicSansMS" w:cs="ComicSansMS"/>
          <w:sz w:val="25"/>
          <w:szCs w:val="25"/>
        </w:rPr>
        <w:tab/>
      </w:r>
      <w:r>
        <w:rPr>
          <w:rFonts w:ascii="ComicSansMS" w:hAnsi="ComicSansMS" w:cs="ComicSansMS"/>
          <w:sz w:val="25"/>
          <w:szCs w:val="25"/>
        </w:rPr>
        <w:tab/>
      </w:r>
      <w:r>
        <w:rPr>
          <w:rFonts w:ascii="ComicSansMS" w:hAnsi="ComicSansMS" w:cs="ComicSansMS"/>
          <w:sz w:val="25"/>
          <w:szCs w:val="25"/>
        </w:rPr>
        <w:tab/>
        <w:t>(del legale rappresentante o titolare dell’attività)</w:t>
      </w:r>
    </w:p>
    <w:p w:rsidR="00566367" w:rsidRDefault="00566367">
      <w:pPr>
        <w:pStyle w:val="NormalWeb"/>
        <w:spacing w:before="0" w:after="0"/>
      </w:pPr>
    </w:p>
    <w:p w:rsidR="00566367" w:rsidRDefault="00566367">
      <w:pPr>
        <w:pStyle w:val="NormalWeb"/>
        <w:spacing w:before="0" w:after="0"/>
      </w:pPr>
    </w:p>
    <w:sectPr w:rsidR="00566367" w:rsidSect="008847E8">
      <w:footerReference w:type="default" r:id="rId8"/>
      <w:pgSz w:w="12240" w:h="15840"/>
      <w:pgMar w:top="567" w:right="1021" w:bottom="1134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367" w:rsidRDefault="00566367">
      <w:r>
        <w:separator/>
      </w:r>
    </w:p>
  </w:endnote>
  <w:endnote w:type="continuationSeparator" w:id="0">
    <w:p w:rsidR="00566367" w:rsidRDefault="00566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micSansM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">
    <w:altName w:val="Bradley Hand ITC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Wingdings-Regular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367" w:rsidRDefault="00566367">
    <w:pPr>
      <w:pStyle w:val="Footer"/>
      <w:jc w:val="center"/>
      <w:rPr>
        <w:rFonts w:ascii="Arial" w:hAnsi="Arial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367" w:rsidRDefault="00566367">
      <w:r>
        <w:separator/>
      </w:r>
    </w:p>
  </w:footnote>
  <w:footnote w:type="continuationSeparator" w:id="0">
    <w:p w:rsidR="00566367" w:rsidRDefault="005663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10D"/>
    <w:rsid w:val="00160E16"/>
    <w:rsid w:val="00566367"/>
    <w:rsid w:val="005D36A3"/>
    <w:rsid w:val="00673447"/>
    <w:rsid w:val="00767F90"/>
    <w:rsid w:val="00800009"/>
    <w:rsid w:val="008847E8"/>
    <w:rsid w:val="00895A46"/>
    <w:rsid w:val="00BB310D"/>
    <w:rsid w:val="00EA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7E8"/>
    <w:pPr>
      <w:suppressAutoHyphens/>
    </w:pPr>
    <w:rPr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47E8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kern w:val="1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47E8"/>
    <w:pPr>
      <w:keepNext/>
      <w:tabs>
        <w:tab w:val="num" w:pos="0"/>
      </w:tabs>
      <w:spacing w:before="240" w:after="60"/>
      <w:ind w:left="720" w:hanging="720"/>
      <w:outlineLvl w:val="2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6BA6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6BA6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Absatz-Standardschriftart">
    <w:name w:val="Absatz-Standardschriftart"/>
    <w:uiPriority w:val="99"/>
    <w:rsid w:val="008847E8"/>
  </w:style>
  <w:style w:type="character" w:customStyle="1" w:styleId="WW8Num3z0">
    <w:name w:val="WW8Num3z0"/>
    <w:uiPriority w:val="99"/>
    <w:rsid w:val="008847E8"/>
    <w:rPr>
      <w:rFonts w:ascii="Symbol" w:hAnsi="Symbol"/>
    </w:rPr>
  </w:style>
  <w:style w:type="character" w:customStyle="1" w:styleId="WW8Num3z1">
    <w:name w:val="WW8Num3z1"/>
    <w:uiPriority w:val="99"/>
    <w:rsid w:val="008847E8"/>
    <w:rPr>
      <w:rFonts w:ascii="Courier New" w:hAnsi="Courier New"/>
      <w:sz w:val="20"/>
    </w:rPr>
  </w:style>
  <w:style w:type="character" w:customStyle="1" w:styleId="WW8Num3z2">
    <w:name w:val="WW8Num3z2"/>
    <w:uiPriority w:val="99"/>
    <w:rsid w:val="008847E8"/>
    <w:rPr>
      <w:rFonts w:ascii="Wingdings" w:hAnsi="Wingdings"/>
      <w:sz w:val="20"/>
    </w:rPr>
  </w:style>
  <w:style w:type="character" w:customStyle="1" w:styleId="WW8Num4z0">
    <w:name w:val="WW8Num4z0"/>
    <w:uiPriority w:val="99"/>
    <w:rsid w:val="008847E8"/>
    <w:rPr>
      <w:rFonts w:ascii="Symbol" w:hAnsi="Symbol"/>
    </w:rPr>
  </w:style>
  <w:style w:type="character" w:customStyle="1" w:styleId="WW8Num4z1">
    <w:name w:val="WW8Num4z1"/>
    <w:uiPriority w:val="99"/>
    <w:rsid w:val="008847E8"/>
    <w:rPr>
      <w:rFonts w:ascii="Courier New" w:hAnsi="Courier New"/>
      <w:sz w:val="20"/>
    </w:rPr>
  </w:style>
  <w:style w:type="character" w:customStyle="1" w:styleId="WW8Num4z2">
    <w:name w:val="WW8Num4z2"/>
    <w:uiPriority w:val="99"/>
    <w:rsid w:val="008847E8"/>
    <w:rPr>
      <w:rFonts w:ascii="Wingdings" w:hAnsi="Wingdings"/>
      <w:sz w:val="20"/>
    </w:rPr>
  </w:style>
  <w:style w:type="character" w:customStyle="1" w:styleId="WW8Num5z0">
    <w:name w:val="WW8Num5z0"/>
    <w:uiPriority w:val="99"/>
    <w:rsid w:val="008847E8"/>
    <w:rPr>
      <w:rFonts w:ascii="Symbol" w:hAnsi="Symbol"/>
    </w:rPr>
  </w:style>
  <w:style w:type="character" w:customStyle="1" w:styleId="WW8Num5z1">
    <w:name w:val="WW8Num5z1"/>
    <w:uiPriority w:val="99"/>
    <w:rsid w:val="008847E8"/>
    <w:rPr>
      <w:rFonts w:ascii="Courier New" w:hAnsi="Courier New"/>
      <w:sz w:val="20"/>
    </w:rPr>
  </w:style>
  <w:style w:type="character" w:customStyle="1" w:styleId="WW8Num5z2">
    <w:name w:val="WW8Num5z2"/>
    <w:uiPriority w:val="99"/>
    <w:rsid w:val="008847E8"/>
    <w:rPr>
      <w:rFonts w:ascii="Wingdings" w:hAnsi="Wingdings"/>
      <w:sz w:val="20"/>
    </w:rPr>
  </w:style>
  <w:style w:type="character" w:customStyle="1" w:styleId="WW8Num6z0">
    <w:name w:val="WW8Num6z0"/>
    <w:uiPriority w:val="99"/>
    <w:rsid w:val="008847E8"/>
    <w:rPr>
      <w:rFonts w:ascii="Lucida Sans Unicode" w:hAnsi="Lucida Sans Unicode"/>
      <w:color w:val="auto"/>
      <w:sz w:val="28"/>
    </w:rPr>
  </w:style>
  <w:style w:type="character" w:customStyle="1" w:styleId="WW8Num6z1">
    <w:name w:val="WW8Num6z1"/>
    <w:uiPriority w:val="99"/>
    <w:rsid w:val="008847E8"/>
    <w:rPr>
      <w:rFonts w:ascii="Courier New" w:hAnsi="Courier New"/>
      <w:sz w:val="20"/>
    </w:rPr>
  </w:style>
  <w:style w:type="character" w:customStyle="1" w:styleId="WW8Num6z2">
    <w:name w:val="WW8Num6z2"/>
    <w:uiPriority w:val="99"/>
    <w:rsid w:val="008847E8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8847E8"/>
    <w:rPr>
      <w:rFonts w:ascii="Wingdings" w:hAnsi="Wingdings"/>
    </w:rPr>
  </w:style>
  <w:style w:type="character" w:customStyle="1" w:styleId="WW8Num7z1">
    <w:name w:val="WW8Num7z1"/>
    <w:uiPriority w:val="99"/>
    <w:rsid w:val="008847E8"/>
    <w:rPr>
      <w:rFonts w:ascii="OpenSymbol" w:hAnsi="OpenSymbol"/>
    </w:rPr>
  </w:style>
  <w:style w:type="character" w:customStyle="1" w:styleId="WW8Num7z3">
    <w:name w:val="WW8Num7z3"/>
    <w:uiPriority w:val="99"/>
    <w:rsid w:val="008847E8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8847E8"/>
  </w:style>
  <w:style w:type="character" w:customStyle="1" w:styleId="WW-Absatz-Standardschriftart1">
    <w:name w:val="WW-Absatz-Standardschriftart1"/>
    <w:uiPriority w:val="99"/>
    <w:rsid w:val="008847E8"/>
  </w:style>
  <w:style w:type="character" w:customStyle="1" w:styleId="WW-Absatz-Standardschriftart11">
    <w:name w:val="WW-Absatz-Standardschriftart11"/>
    <w:uiPriority w:val="99"/>
    <w:rsid w:val="008847E8"/>
  </w:style>
  <w:style w:type="character" w:customStyle="1" w:styleId="WW-Absatz-Standardschriftart111">
    <w:name w:val="WW-Absatz-Standardschriftart111"/>
    <w:uiPriority w:val="99"/>
    <w:rsid w:val="008847E8"/>
  </w:style>
  <w:style w:type="character" w:customStyle="1" w:styleId="WW-Absatz-Standardschriftart1111">
    <w:name w:val="WW-Absatz-Standardschriftart1111"/>
    <w:uiPriority w:val="99"/>
    <w:rsid w:val="008847E8"/>
  </w:style>
  <w:style w:type="character" w:customStyle="1" w:styleId="WW-Absatz-Standardschriftart11111">
    <w:name w:val="WW-Absatz-Standardschriftart11111"/>
    <w:uiPriority w:val="99"/>
    <w:rsid w:val="008847E8"/>
  </w:style>
  <w:style w:type="character" w:customStyle="1" w:styleId="WW8Num2z0">
    <w:name w:val="WW8Num2z0"/>
    <w:uiPriority w:val="99"/>
    <w:rsid w:val="008847E8"/>
    <w:rPr>
      <w:rFonts w:ascii="Symbol" w:hAnsi="Symbol"/>
    </w:rPr>
  </w:style>
  <w:style w:type="character" w:customStyle="1" w:styleId="WW8Num8z0">
    <w:name w:val="WW8Num8z0"/>
    <w:uiPriority w:val="99"/>
    <w:rsid w:val="008847E8"/>
    <w:rPr>
      <w:rFonts w:ascii="Symbol" w:hAnsi="Symbol"/>
    </w:rPr>
  </w:style>
  <w:style w:type="character" w:customStyle="1" w:styleId="WW8Num9z0">
    <w:name w:val="WW8Num9z0"/>
    <w:uiPriority w:val="99"/>
    <w:rsid w:val="008847E8"/>
    <w:rPr>
      <w:rFonts w:ascii="Symbol" w:hAnsi="Symbol"/>
    </w:rPr>
  </w:style>
  <w:style w:type="character" w:customStyle="1" w:styleId="WW8Num10z0">
    <w:name w:val="WW8Num10z0"/>
    <w:uiPriority w:val="99"/>
    <w:rsid w:val="008847E8"/>
    <w:rPr>
      <w:rFonts w:ascii="Wingdings" w:hAnsi="Wingdings"/>
    </w:rPr>
  </w:style>
  <w:style w:type="character" w:customStyle="1" w:styleId="WW8Num11z0">
    <w:name w:val="WW8Num11z0"/>
    <w:uiPriority w:val="99"/>
    <w:rsid w:val="008847E8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8847E8"/>
    <w:rPr>
      <w:rFonts w:ascii="Symbol" w:hAnsi="Symbol"/>
    </w:rPr>
  </w:style>
  <w:style w:type="character" w:customStyle="1" w:styleId="WW8Num13z0">
    <w:name w:val="WW8Num13z0"/>
    <w:uiPriority w:val="99"/>
    <w:rsid w:val="008847E8"/>
    <w:rPr>
      <w:rFonts w:ascii="Wingdings" w:hAnsi="Wingdings"/>
    </w:rPr>
  </w:style>
  <w:style w:type="character" w:customStyle="1" w:styleId="WW8Num14z0">
    <w:name w:val="WW8Num14z0"/>
    <w:uiPriority w:val="99"/>
    <w:rsid w:val="008847E8"/>
    <w:rPr>
      <w:rFonts w:ascii="Symbol" w:hAnsi="Symbol"/>
    </w:rPr>
  </w:style>
  <w:style w:type="character" w:customStyle="1" w:styleId="WW8Num15z0">
    <w:name w:val="WW8Num15z0"/>
    <w:uiPriority w:val="99"/>
    <w:rsid w:val="008847E8"/>
    <w:rPr>
      <w:rFonts w:ascii="Symbol" w:hAnsi="Symbol"/>
    </w:rPr>
  </w:style>
  <w:style w:type="character" w:customStyle="1" w:styleId="WW8Num16z0">
    <w:name w:val="WW8Num16z0"/>
    <w:uiPriority w:val="99"/>
    <w:rsid w:val="008847E8"/>
    <w:rPr>
      <w:rFonts w:ascii="Symbol" w:hAnsi="Symbol"/>
    </w:rPr>
  </w:style>
  <w:style w:type="character" w:customStyle="1" w:styleId="WW8NumSt1z0">
    <w:name w:val="WW8NumSt1z0"/>
    <w:uiPriority w:val="99"/>
    <w:rsid w:val="008847E8"/>
    <w:rPr>
      <w:rFonts w:ascii="Symbol" w:hAnsi="Symbol"/>
    </w:rPr>
  </w:style>
  <w:style w:type="character" w:customStyle="1" w:styleId="Carpredefinitoparagrafo1">
    <w:name w:val="Car. predefinito paragrafo1"/>
    <w:uiPriority w:val="99"/>
    <w:rsid w:val="008847E8"/>
  </w:style>
  <w:style w:type="character" w:customStyle="1" w:styleId="Caratteredellanota">
    <w:name w:val="Carattere della nota"/>
    <w:basedOn w:val="Carpredefinitoparagrafo1"/>
    <w:uiPriority w:val="99"/>
    <w:rsid w:val="008847E8"/>
    <w:rPr>
      <w:rFonts w:cs="Times New Roman"/>
      <w:vertAlign w:val="superscript"/>
    </w:rPr>
  </w:style>
  <w:style w:type="character" w:styleId="Hyperlink">
    <w:name w:val="Hyperlink"/>
    <w:basedOn w:val="Carpredefinitoparagrafo1"/>
    <w:uiPriority w:val="99"/>
    <w:rsid w:val="008847E8"/>
    <w:rPr>
      <w:rFonts w:cs="Times New Roman"/>
      <w:color w:val="0000FF"/>
      <w:u w:val="single"/>
    </w:rPr>
  </w:style>
  <w:style w:type="character" w:styleId="FollowedHyperlink">
    <w:name w:val="FollowedHyperlink"/>
    <w:basedOn w:val="Carpredefinitoparagrafo1"/>
    <w:uiPriority w:val="99"/>
    <w:rsid w:val="008847E8"/>
    <w:rPr>
      <w:rFonts w:cs="Times New Roman"/>
      <w:color w:val="800080"/>
      <w:u w:val="single"/>
    </w:rPr>
  </w:style>
  <w:style w:type="character" w:customStyle="1" w:styleId="WW8Num2z1">
    <w:name w:val="WW8Num2z1"/>
    <w:uiPriority w:val="99"/>
    <w:rsid w:val="008847E8"/>
    <w:rPr>
      <w:rFonts w:ascii="Courier New" w:hAnsi="Courier New"/>
      <w:sz w:val="20"/>
    </w:rPr>
  </w:style>
  <w:style w:type="character" w:customStyle="1" w:styleId="WW8Num2z2">
    <w:name w:val="WW8Num2z2"/>
    <w:uiPriority w:val="99"/>
    <w:rsid w:val="008847E8"/>
    <w:rPr>
      <w:rFonts w:ascii="Wingdings" w:hAnsi="Wingdings"/>
      <w:sz w:val="20"/>
    </w:rPr>
  </w:style>
  <w:style w:type="character" w:customStyle="1" w:styleId="Caratteredinumerazione">
    <w:name w:val="Carattere di numerazione"/>
    <w:uiPriority w:val="99"/>
    <w:rsid w:val="008847E8"/>
  </w:style>
  <w:style w:type="character" w:customStyle="1" w:styleId="Punti">
    <w:name w:val="Punti"/>
    <w:uiPriority w:val="99"/>
    <w:rsid w:val="008847E8"/>
    <w:rPr>
      <w:rFonts w:ascii="OpenSymbol" w:eastAsia="Times New Roman" w:hAnsi="OpenSymbol"/>
    </w:rPr>
  </w:style>
  <w:style w:type="paragraph" w:customStyle="1" w:styleId="Intestazione1">
    <w:name w:val="Intestazione1"/>
    <w:basedOn w:val="Normal"/>
    <w:next w:val="BodyText"/>
    <w:uiPriority w:val="99"/>
    <w:rsid w:val="008847E8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847E8"/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86BA6"/>
    <w:rPr>
      <w:sz w:val="20"/>
      <w:szCs w:val="20"/>
      <w:lang w:eastAsia="ar-SA"/>
    </w:rPr>
  </w:style>
  <w:style w:type="paragraph" w:styleId="List">
    <w:name w:val="List"/>
    <w:basedOn w:val="BodyText"/>
    <w:uiPriority w:val="99"/>
    <w:rsid w:val="008847E8"/>
    <w:rPr>
      <w:rFonts w:cs="Mangal"/>
    </w:rPr>
  </w:style>
  <w:style w:type="paragraph" w:customStyle="1" w:styleId="Didascalia1">
    <w:name w:val="Didascalia1"/>
    <w:basedOn w:val="Normal"/>
    <w:uiPriority w:val="99"/>
    <w:rsid w:val="008847E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"/>
    <w:uiPriority w:val="99"/>
    <w:rsid w:val="008847E8"/>
    <w:pPr>
      <w:suppressLineNumbers/>
    </w:pPr>
    <w:rPr>
      <w:rFonts w:cs="Mangal"/>
    </w:rPr>
  </w:style>
  <w:style w:type="paragraph" w:styleId="Footer">
    <w:name w:val="footer"/>
    <w:basedOn w:val="Normal"/>
    <w:link w:val="FooterChar"/>
    <w:uiPriority w:val="99"/>
    <w:rsid w:val="008847E8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6BA6"/>
    <w:rPr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8847E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6BA6"/>
    <w:rPr>
      <w:sz w:val="20"/>
      <w:szCs w:val="20"/>
      <w:lang w:eastAsia="ar-SA"/>
    </w:rPr>
  </w:style>
  <w:style w:type="paragraph" w:customStyle="1" w:styleId="Mappadocumento1">
    <w:name w:val="Mappa documento1"/>
    <w:basedOn w:val="Normal"/>
    <w:uiPriority w:val="99"/>
    <w:rsid w:val="008847E8"/>
    <w:pPr>
      <w:shd w:val="clear" w:color="auto" w:fill="000080"/>
    </w:pPr>
    <w:rPr>
      <w:rFonts w:ascii="Tahoma" w:hAnsi="Tahoma"/>
    </w:rPr>
  </w:style>
  <w:style w:type="paragraph" w:customStyle="1" w:styleId="Corpodeltesto21">
    <w:name w:val="Corpo del testo 21"/>
    <w:basedOn w:val="Normal"/>
    <w:uiPriority w:val="99"/>
    <w:rsid w:val="008847E8"/>
    <w:pPr>
      <w:jc w:val="both"/>
    </w:pPr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rsid w:val="008847E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6BA6"/>
    <w:rPr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rsid w:val="008847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A6"/>
    <w:rPr>
      <w:sz w:val="0"/>
      <w:szCs w:val="0"/>
      <w:lang w:eastAsia="ar-SA"/>
    </w:rPr>
  </w:style>
  <w:style w:type="paragraph" w:styleId="NormalWeb">
    <w:name w:val="Normal (Web)"/>
    <w:basedOn w:val="Normal"/>
    <w:uiPriority w:val="99"/>
    <w:rsid w:val="008847E8"/>
    <w:pPr>
      <w:spacing w:before="280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9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../../Impostazioni%20locali/Temporary%20Internet%20Files/Content.IE5/WI40AOB9/casse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5</Pages>
  <Words>1803</Words>
  <Characters>10283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Sanitario Nazionale                                                                      Regione dell'Umbria</dc:title>
  <dc:subject/>
  <dc:creator>USL 005 TERNI</dc:creator>
  <cp:keywords/>
  <dc:description/>
  <cp:lastModifiedBy>User</cp:lastModifiedBy>
  <cp:revision>3</cp:revision>
  <cp:lastPrinted>2012-06-06T06:38:00Z</cp:lastPrinted>
  <dcterms:created xsi:type="dcterms:W3CDTF">2013-12-30T12:42:00Z</dcterms:created>
  <dcterms:modified xsi:type="dcterms:W3CDTF">2013-12-30T12:44:00Z</dcterms:modified>
</cp:coreProperties>
</file>